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731"/>
        <w:tblW w:w="0" w:type="auto"/>
        <w:tblLook w:val="01E0" w:firstRow="1" w:lastRow="1" w:firstColumn="1" w:lastColumn="1" w:noHBand="0" w:noVBand="0"/>
      </w:tblPr>
      <w:tblGrid>
        <w:gridCol w:w="3225"/>
        <w:gridCol w:w="1836"/>
        <w:gridCol w:w="1399"/>
        <w:gridCol w:w="3195"/>
      </w:tblGrid>
      <w:tr w:rsidR="00D9461C" w:rsidRPr="002C7BDE" w:rsidTr="002C7BDE">
        <w:trPr>
          <w:trHeight w:val="1026"/>
        </w:trPr>
        <w:tc>
          <w:tcPr>
            <w:tcW w:w="9655" w:type="dxa"/>
            <w:gridSpan w:val="4"/>
            <w:hideMark/>
          </w:tcPr>
          <w:p w:rsidR="00D9461C" w:rsidRPr="002C7BDE" w:rsidRDefault="00D9461C" w:rsidP="002C7B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461C" w:rsidRPr="002C7BDE" w:rsidRDefault="002C7BDE" w:rsidP="002C7BDE">
            <w:pPr>
              <w:pStyle w:val="3"/>
              <w:ind w:right="-1"/>
              <w:jc w:val="center"/>
              <w:rPr>
                <w:szCs w:val="28"/>
              </w:rPr>
            </w:pPr>
            <w:r w:rsidRPr="002C7BDE"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1253BD63" wp14:editId="31953E6E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-758825</wp:posOffset>
                  </wp:positionV>
                  <wp:extent cx="426720" cy="609600"/>
                  <wp:effectExtent l="0" t="0" r="0" b="0"/>
                  <wp:wrapSquare wrapText="left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461C" w:rsidRPr="002C7BDE">
              <w:rPr>
                <w:szCs w:val="28"/>
              </w:rPr>
              <w:br w:type="textWrapping" w:clear="all"/>
              <w:t>СОКАЛЬСЬКА МІСЬКА РАДА</w:t>
            </w:r>
          </w:p>
          <w:p w:rsidR="00D9461C" w:rsidRPr="002C7BDE" w:rsidRDefault="00D9461C" w:rsidP="002C7B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7BDE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D9461C" w:rsidRPr="002C7BDE" w:rsidRDefault="002C7BDE" w:rsidP="002C7BD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C7BD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LXXII</w:t>
            </w:r>
            <w:r w:rsidR="00D9461C" w:rsidRPr="002C7BD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 сесія VIII скликання</w:t>
            </w:r>
          </w:p>
          <w:p w:rsidR="00D9461C" w:rsidRPr="002C7BDE" w:rsidRDefault="00D9461C" w:rsidP="002C7BDE">
            <w:pPr>
              <w:pStyle w:val="1"/>
              <w:spacing w:before="0" w:after="0"/>
              <w:ind w:right="-1"/>
              <w:jc w:val="center"/>
              <w:rPr>
                <w:rFonts w:ascii="Times New Roman" w:hAnsi="Times New Roman"/>
                <w:spacing w:val="200"/>
                <w:sz w:val="28"/>
                <w:szCs w:val="28"/>
              </w:rPr>
            </w:pPr>
            <w:r w:rsidRPr="002C7BDE">
              <w:rPr>
                <w:rFonts w:ascii="Times New Roman" w:hAnsi="Times New Roman"/>
                <w:spacing w:val="200"/>
                <w:sz w:val="28"/>
                <w:szCs w:val="28"/>
              </w:rPr>
              <w:t>РІШЕННЯ</w:t>
            </w:r>
          </w:p>
        </w:tc>
      </w:tr>
      <w:tr w:rsidR="00D9461C" w:rsidRPr="002C7BDE" w:rsidTr="002C7BDE">
        <w:tc>
          <w:tcPr>
            <w:tcW w:w="3225" w:type="dxa"/>
          </w:tcPr>
          <w:p w:rsidR="00D9461C" w:rsidRPr="002C7BDE" w:rsidRDefault="00D9461C" w:rsidP="002C7B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</w:tcPr>
          <w:p w:rsidR="00D9461C" w:rsidRPr="002C7BDE" w:rsidRDefault="00D9461C" w:rsidP="002C7BD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95" w:type="dxa"/>
          </w:tcPr>
          <w:p w:rsidR="00D9461C" w:rsidRPr="002C7BDE" w:rsidRDefault="00D9461C" w:rsidP="002C7B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461C" w:rsidRPr="002C7BDE" w:rsidTr="002C7BDE">
        <w:trPr>
          <w:trHeight w:val="325"/>
        </w:trPr>
        <w:tc>
          <w:tcPr>
            <w:tcW w:w="3225" w:type="dxa"/>
            <w:hideMark/>
          </w:tcPr>
          <w:p w:rsidR="00D9461C" w:rsidRPr="002C7BDE" w:rsidRDefault="00334B4A" w:rsidP="002C7B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C7BD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2C7BDE" w:rsidRPr="002C7BD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2C7BD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D9461C" w:rsidRPr="002C7BDE">
              <w:rPr>
                <w:rFonts w:ascii="Times New Roman" w:hAnsi="Times New Roman"/>
                <w:b/>
                <w:sz w:val="28"/>
                <w:szCs w:val="28"/>
              </w:rPr>
              <w:t>12.202</w:t>
            </w:r>
            <w:r w:rsidR="002C7BDE" w:rsidRPr="002C7BD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D9461C" w:rsidRPr="002C7BDE">
              <w:rPr>
                <w:rFonts w:ascii="Times New Roman" w:hAnsi="Times New Roman"/>
                <w:b/>
                <w:sz w:val="28"/>
                <w:szCs w:val="28"/>
              </w:rPr>
              <w:t>р.</w:t>
            </w:r>
          </w:p>
        </w:tc>
        <w:tc>
          <w:tcPr>
            <w:tcW w:w="3235" w:type="dxa"/>
            <w:gridSpan w:val="2"/>
            <w:hideMark/>
          </w:tcPr>
          <w:p w:rsidR="00D9461C" w:rsidRPr="002C7BDE" w:rsidRDefault="00D9461C" w:rsidP="002C7B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7BDE">
              <w:rPr>
                <w:rFonts w:ascii="Times New Roman" w:hAnsi="Times New Roman"/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195" w:type="dxa"/>
            <w:hideMark/>
          </w:tcPr>
          <w:p w:rsidR="00D9461C" w:rsidRPr="002C7BDE" w:rsidRDefault="00D9461C" w:rsidP="002C7BDE">
            <w:pPr>
              <w:spacing w:after="0" w:line="240" w:lineRule="auto"/>
              <w:ind w:right="-9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7BD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1C5E78">
              <w:rPr>
                <w:rFonts w:ascii="Times New Roman" w:hAnsi="Times New Roman"/>
                <w:b/>
                <w:sz w:val="28"/>
                <w:szCs w:val="28"/>
              </w:rPr>
              <w:t>2376</w:t>
            </w:r>
            <w:bookmarkStart w:id="0" w:name="_GoBack"/>
            <w:bookmarkEnd w:id="0"/>
          </w:p>
        </w:tc>
      </w:tr>
      <w:tr w:rsidR="00D9461C" w:rsidRPr="002C7BDE" w:rsidTr="002C7BDE">
        <w:tc>
          <w:tcPr>
            <w:tcW w:w="3225" w:type="dxa"/>
          </w:tcPr>
          <w:p w:rsidR="00D9461C" w:rsidRPr="002C7BDE" w:rsidRDefault="00D9461C" w:rsidP="002C7B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5" w:type="dxa"/>
            <w:gridSpan w:val="2"/>
          </w:tcPr>
          <w:p w:rsidR="00D9461C" w:rsidRPr="002C7BDE" w:rsidRDefault="00D9461C" w:rsidP="002C7BD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3195" w:type="dxa"/>
          </w:tcPr>
          <w:p w:rsidR="00D9461C" w:rsidRPr="002C7BDE" w:rsidRDefault="00D9461C" w:rsidP="002C7B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461C" w:rsidRPr="002C7BDE" w:rsidTr="002C7BDE">
        <w:trPr>
          <w:trHeight w:val="937"/>
        </w:trPr>
        <w:tc>
          <w:tcPr>
            <w:tcW w:w="5061" w:type="dxa"/>
            <w:gridSpan w:val="2"/>
            <w:hideMark/>
          </w:tcPr>
          <w:p w:rsidR="00D9461C" w:rsidRPr="002C7BDE" w:rsidRDefault="00D9461C" w:rsidP="002C7BDE">
            <w:pPr>
              <w:pStyle w:val="afb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2C7BDE">
              <w:rPr>
                <w:rStyle w:val="afc"/>
                <w:rFonts w:eastAsia="Droid Sans Fallback"/>
                <w:sz w:val="28"/>
                <w:szCs w:val="28"/>
              </w:rPr>
              <w:t>Про інфо</w:t>
            </w:r>
            <w:r w:rsidR="005D70C8" w:rsidRPr="002C7BDE">
              <w:rPr>
                <w:rStyle w:val="afc"/>
                <w:rFonts w:eastAsia="Droid Sans Fallback"/>
                <w:sz w:val="28"/>
                <w:szCs w:val="28"/>
              </w:rPr>
              <w:t>рмацію розпорядників коштів про</w:t>
            </w:r>
            <w:r w:rsidRPr="002C7BDE">
              <w:rPr>
                <w:rStyle w:val="afc"/>
                <w:rFonts w:eastAsia="Droid Sans Fallback"/>
                <w:sz w:val="28"/>
                <w:szCs w:val="28"/>
              </w:rPr>
              <w:t xml:space="preserve"> виконання програм Сокальської міської ради </w:t>
            </w:r>
          </w:p>
        </w:tc>
        <w:tc>
          <w:tcPr>
            <w:tcW w:w="1399" w:type="dxa"/>
          </w:tcPr>
          <w:p w:rsidR="00D9461C" w:rsidRPr="002C7BDE" w:rsidRDefault="00D9461C" w:rsidP="002C7BD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3195" w:type="dxa"/>
          </w:tcPr>
          <w:p w:rsidR="00D9461C" w:rsidRPr="002C7BDE" w:rsidRDefault="00D9461C" w:rsidP="002C7B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461C" w:rsidRPr="002C7BDE" w:rsidRDefault="00D9461C" w:rsidP="002C7BDE">
      <w:pPr>
        <w:pStyle w:val="afb"/>
        <w:shd w:val="clear" w:color="auto" w:fill="FFFFFF"/>
        <w:spacing w:before="0" w:beforeAutospacing="0" w:after="240" w:afterAutospacing="0"/>
        <w:jc w:val="both"/>
        <w:textAlignment w:val="baseline"/>
        <w:rPr>
          <w:lang w:eastAsia="uk-UA"/>
        </w:rPr>
      </w:pPr>
      <w:r w:rsidRPr="002C7BDE">
        <w:rPr>
          <w:lang w:eastAsia="uk-UA"/>
        </w:rPr>
        <w:tab/>
      </w:r>
      <w:r w:rsidRPr="002C7BDE">
        <w:t xml:space="preserve">Заслухавши та обговоривши інформацію розпорядників коштів про виконання </w:t>
      </w:r>
      <w:r w:rsidRPr="002C7BDE">
        <w:rPr>
          <w:rStyle w:val="afc"/>
          <w:rFonts w:eastAsia="Droid Sans Fallback"/>
          <w:b w:val="0"/>
        </w:rPr>
        <w:t xml:space="preserve">програм Сокальської міської ради </w:t>
      </w:r>
      <w:r w:rsidR="002C7BDE" w:rsidRPr="002C7BDE">
        <w:rPr>
          <w:rStyle w:val="afc"/>
          <w:rFonts w:eastAsia="Droid Sans Fallback"/>
          <w:b w:val="0"/>
        </w:rPr>
        <w:t>станом на 01.12.2025 року</w:t>
      </w:r>
      <w:r w:rsidRPr="002C7BDE">
        <w:t xml:space="preserve">, керуючись статтею 26 Закону України «Про місцеве самоврядування в Україні», </w:t>
      </w:r>
      <w:r w:rsidRPr="002C7BDE">
        <w:rPr>
          <w:lang w:eastAsia="uk-UA"/>
        </w:rPr>
        <w:t>Сокальська міська рада,-</w:t>
      </w:r>
    </w:p>
    <w:p w:rsidR="00D9461C" w:rsidRPr="002C7BDE" w:rsidRDefault="00D9461C" w:rsidP="00D9461C">
      <w:pPr>
        <w:spacing w:after="0" w:line="240" w:lineRule="auto"/>
        <w:rPr>
          <w:rFonts w:ascii="Times New Roman" w:hAnsi="Times New Roman"/>
          <w:b/>
          <w:sz w:val="24"/>
          <w:szCs w:val="24"/>
          <w:lang w:eastAsia="uk-UA"/>
        </w:rPr>
      </w:pPr>
      <w:r w:rsidRPr="002C7BDE">
        <w:rPr>
          <w:rFonts w:ascii="Times New Roman" w:hAnsi="Times New Roman"/>
          <w:b/>
          <w:sz w:val="24"/>
          <w:szCs w:val="24"/>
          <w:lang w:eastAsia="uk-UA"/>
        </w:rPr>
        <w:t>ВИРІШИЛА:</w:t>
      </w:r>
    </w:p>
    <w:p w:rsidR="002C306D" w:rsidRDefault="002C306D" w:rsidP="002C7BDE">
      <w:pPr>
        <w:pStyle w:val="afb"/>
        <w:shd w:val="clear" w:color="auto" w:fill="FFFFFF"/>
        <w:spacing w:before="0" w:beforeAutospacing="0" w:after="240" w:afterAutospacing="0"/>
        <w:textAlignment w:val="baseline"/>
        <w:rPr>
          <w:rStyle w:val="afc"/>
          <w:rFonts w:eastAsia="Droid Sans Fallback"/>
          <w:b w:val="0"/>
        </w:rPr>
      </w:pPr>
    </w:p>
    <w:p w:rsidR="00D9461C" w:rsidRPr="002C7BDE" w:rsidRDefault="002C7BDE" w:rsidP="002C7BDE">
      <w:pPr>
        <w:pStyle w:val="afb"/>
        <w:shd w:val="clear" w:color="auto" w:fill="FFFFFF"/>
        <w:spacing w:before="0" w:beforeAutospacing="0" w:after="240" w:afterAutospacing="0"/>
        <w:textAlignment w:val="baseline"/>
        <w:rPr>
          <w:rStyle w:val="afc"/>
          <w:b w:val="0"/>
          <w:bCs w:val="0"/>
        </w:rPr>
      </w:pPr>
      <w:r w:rsidRPr="002C7BDE">
        <w:rPr>
          <w:rStyle w:val="afc"/>
          <w:rFonts w:eastAsia="Droid Sans Fallback"/>
          <w:b w:val="0"/>
        </w:rPr>
        <w:t>1.Взяти до відома</w:t>
      </w:r>
      <w:r w:rsidRPr="002C7BDE">
        <w:t xml:space="preserve"> і</w:t>
      </w:r>
      <w:r w:rsidR="00D9461C" w:rsidRPr="002C7BDE">
        <w:t>нформа</w:t>
      </w:r>
      <w:r w:rsidR="005D70C8" w:rsidRPr="002C7BDE">
        <w:t xml:space="preserve">цію розпорядників коштів про </w:t>
      </w:r>
      <w:r w:rsidR="00D9461C" w:rsidRPr="002C7BDE">
        <w:t xml:space="preserve"> виконання </w:t>
      </w:r>
      <w:r w:rsidR="00D9461C" w:rsidRPr="002C7BDE">
        <w:rPr>
          <w:rStyle w:val="afc"/>
          <w:rFonts w:eastAsia="Droid Sans Fallback"/>
          <w:b w:val="0"/>
        </w:rPr>
        <w:t xml:space="preserve">програм Сокальської міської ради </w:t>
      </w:r>
      <w:r w:rsidRPr="002C7BDE">
        <w:rPr>
          <w:rStyle w:val="afc"/>
          <w:rFonts w:eastAsia="Droid Sans Fallback"/>
          <w:b w:val="0"/>
        </w:rPr>
        <w:t>станом на 01.12.2025 року, а саме: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851"/>
        <w:gridCol w:w="9498"/>
      </w:tblGrid>
      <w:tr w:rsidR="002C7BDE" w:rsidRPr="002C7BDE" w:rsidTr="002C7BDE">
        <w:trPr>
          <w:trHeight w:val="4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7BDE" w:rsidRPr="002C7BDE" w:rsidRDefault="002C7BDE" w:rsidP="002C306D">
            <w:pPr>
              <w:pStyle w:val="afb"/>
              <w:jc w:val="center"/>
            </w:pPr>
            <w:r w:rsidRPr="002C7BDE">
              <w:t>№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BDE" w:rsidRPr="002C7BDE" w:rsidRDefault="002C7BDE" w:rsidP="002C306D">
            <w:pPr>
              <w:pStyle w:val="afb"/>
              <w:jc w:val="center"/>
            </w:pPr>
            <w:r w:rsidRPr="002C7BDE">
              <w:t>Найменування програми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підтримки та розвитку установ охорони здоров’я у КНП "Сокальська РЛ" на 2022-2025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підтримки інформаційно-презентаційних заходів у Сокальській міській територіальній громаді на 2022-2025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соціального захисту окремих категорій населення Сокальської міської територіальної громади на 2022-2025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компенсації проїзду окремих категорій громадян в автомобільному транспорті Сокальської міської територіальної громади на 2022-2025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компенсації пільгового проїзду окремих категорій громадян на залізничному транспорті у  Сокальській міській територіальній громаді на 2023-2025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інформаційної обізнаності окремих категорій громадян Сокальської територіальної громади на 2021-2025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фінансової підтримки громадської організації Сокальської районної асоціації інвалідів на 2022-2025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фінансової підтримки Благодійної організації Благодійного Фонду «</w:t>
            </w:r>
            <w:proofErr w:type="spellStart"/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Карітас</w:t>
            </w:r>
            <w:proofErr w:type="spellEnd"/>
            <w:r w:rsidRPr="00BD44C5">
              <w:rPr>
                <w:rFonts w:ascii="Times New Roman" w:hAnsi="Times New Roman" w:cs="Times New Roman"/>
                <w:sz w:val="24"/>
                <w:szCs w:val="24"/>
              </w:rPr>
              <w:t xml:space="preserve">» – </w:t>
            </w:r>
            <w:proofErr w:type="spellStart"/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Сокаль</w:t>
            </w:r>
            <w:proofErr w:type="spellEnd"/>
            <w:r w:rsidRPr="00BD44C5">
              <w:rPr>
                <w:rFonts w:ascii="Times New Roman" w:hAnsi="Times New Roman" w:cs="Times New Roman"/>
                <w:sz w:val="24"/>
                <w:szCs w:val="24"/>
              </w:rPr>
              <w:t xml:space="preserve"> на 2022-2025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підтримки внутрішньо переміщених осіб на період дії воєнного стану в Сокальській міській територіальній громаді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благоустрою в Сокальській міській територіальній громаді на 2025 рік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розвитку земельних відносин, раціонального використання та охорони земель  на території Сокальської міської територіальної громади  на  2023-2025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розвитку та утримання вулично-дорожньої мережі на території Сокальської міської територіальної громади на 2025 рік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капітального будівництва та реконструкції об'єктів комунальної власності Сокальської міської ради Львівської області на 2022-2025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розроблення  та  внесення   змін до  містобудівної  документації  населених пунктів  на  території  Сокальської міської територіальної громади  на 2023-2025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фінансової підтримки та зміцнення матеріально-технічної бази комунальних підприємств в Сокальській міській територіальній громаді на 2025-2025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Програми створення місцевої автоматизованої системи централізованого оповіщення Сокальської міської територіальної громади на 2025 рік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підтримки заходів мобілізації Сокальської міської територіальної громади на 2025 рік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D73F03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охорони навколишнього природного середовища громади Сокальської міської ради на 2025 рік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B423B6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забезпечення житлом дітей-сиріт, дітей, позбавлених батьківського піклування та осіб з їх числа у Сокальській міській територіальній громаді на 2023-2025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B423B6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 xml:space="preserve">Програма підтримки об’єктів комунальної власності в Сокальській міській територіальній громаді на 2025 рік  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B423B6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 xml:space="preserve">Програма підтримки творчої діяльності аматорських колективів Сокальської міської територіальної громади у 2022-2025 роках  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B423B6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пропагування Сокальського краю на території України та за кордоном: культурний розвиток Сокальського краю у 2022-2025 роках</w:t>
            </w:r>
          </w:p>
        </w:tc>
      </w:tr>
      <w:tr w:rsidR="00B423B6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23B6" w:rsidRPr="002C7BDE" w:rsidRDefault="00B423B6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3B6" w:rsidRPr="00BD44C5" w:rsidRDefault="00B423B6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підтримки розвитку пріоритетних видів спорту у Сокальській міській територіальній громаді на 2022-2025 роки</w:t>
            </w:r>
          </w:p>
        </w:tc>
      </w:tr>
      <w:tr w:rsidR="00B423B6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23B6" w:rsidRPr="002C7BDE" w:rsidRDefault="00B423B6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3B6" w:rsidRPr="00BD44C5" w:rsidRDefault="00B423B6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підтримки обдарованої учнівської молоді Сокальської міської територіальної громади на 2022-2025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B423B6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Програма Національно-патріотичного, військово-спортивного виховання та підготовки молоді до служби в Збройних силах України на 2021-2025 роки</w:t>
            </w:r>
          </w:p>
        </w:tc>
      </w:tr>
      <w:tr w:rsidR="00D73F03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F03" w:rsidRPr="002C7BDE" w:rsidRDefault="00D73F03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F03" w:rsidRPr="00BD44C5" w:rsidRDefault="00BD44C5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Програма підтримки громади-форпосту  </w:t>
            </w:r>
            <w:proofErr w:type="spellStart"/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Удачненської</w:t>
            </w:r>
            <w:proofErr w:type="spellEnd"/>
            <w:r w:rsidRPr="00BD44C5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Покровського району Донецької області</w:t>
            </w:r>
            <w:r w:rsidRPr="00BD44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 у рамках Національного </w:t>
            </w:r>
            <w:proofErr w:type="spellStart"/>
            <w:r w:rsidRPr="00BD44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проєкту</w:t>
            </w:r>
            <w:proofErr w:type="spellEnd"/>
            <w:r w:rsidRPr="00BD44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 «Пліч-о-пліч: згуртовані громади» на 2025 рік</w:t>
            </w:r>
          </w:p>
        </w:tc>
      </w:tr>
      <w:tr w:rsidR="00B423B6" w:rsidRPr="002C7BDE" w:rsidTr="002C7BDE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423B6" w:rsidRPr="002C7BDE" w:rsidRDefault="00B423B6" w:rsidP="002C7BDE">
            <w:pPr>
              <w:pStyle w:val="afb"/>
              <w:numPr>
                <w:ilvl w:val="0"/>
                <w:numId w:val="8"/>
              </w:numPr>
            </w:pPr>
          </w:p>
        </w:tc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3B6" w:rsidRPr="00BD44C5" w:rsidRDefault="00BD44C5" w:rsidP="00D7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D44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Програма надання одноразової допомоги </w:t>
            </w:r>
            <w:proofErr w:type="spellStart"/>
            <w:r w:rsidRPr="00BD44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дятям</w:t>
            </w:r>
            <w:proofErr w:type="spellEnd"/>
            <w:r w:rsidRPr="00BD44C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-сиротам і дітям позбавленим батьківського піклування, після досягнення 18-річного віку на 2025-2027 роки </w:t>
            </w:r>
            <w:r w:rsidRPr="00BD44C5">
              <w:rPr>
                <w:rFonts w:ascii="Times New Roman" w:hAnsi="Times New Roman" w:cs="Times New Roman"/>
                <w:sz w:val="24"/>
                <w:szCs w:val="24"/>
              </w:rPr>
              <w:t>в Сокальській міській територіальній громаді</w:t>
            </w:r>
          </w:p>
        </w:tc>
      </w:tr>
    </w:tbl>
    <w:p w:rsidR="00BD44C5" w:rsidRDefault="00BD44C5" w:rsidP="002C7BDE">
      <w:pPr>
        <w:pStyle w:val="afb"/>
        <w:shd w:val="clear" w:color="auto" w:fill="FFFFFF"/>
        <w:spacing w:before="0" w:beforeAutospacing="0" w:after="240" w:afterAutospacing="0"/>
        <w:jc w:val="both"/>
        <w:textAlignment w:val="baseline"/>
        <w:rPr>
          <w:sz w:val="28"/>
          <w:szCs w:val="28"/>
        </w:rPr>
      </w:pPr>
    </w:p>
    <w:p w:rsidR="00D9461C" w:rsidRPr="002C7BDE" w:rsidRDefault="002C7BDE" w:rsidP="002C7BDE">
      <w:pPr>
        <w:pStyle w:val="afb"/>
        <w:shd w:val="clear" w:color="auto" w:fill="FFFFFF"/>
        <w:spacing w:before="0" w:beforeAutospacing="0" w:after="24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</w:t>
      </w:r>
      <w:r w:rsidR="00D9461C" w:rsidRPr="002C7BDE">
        <w:rPr>
          <w:sz w:val="28"/>
          <w:szCs w:val="28"/>
        </w:rPr>
        <w:t>Контроль за виконанням даного рішення покласти на заступників міського голови відповідно до розподілу функціональних обов’язків.</w:t>
      </w:r>
    </w:p>
    <w:p w:rsidR="00BD44C5" w:rsidRDefault="00BD44C5" w:rsidP="002C7BDE">
      <w:pPr>
        <w:pStyle w:val="afb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</w:p>
    <w:p w:rsidR="00D9461C" w:rsidRPr="002C7BDE" w:rsidRDefault="00D9461C" w:rsidP="002C7BDE">
      <w:pPr>
        <w:pStyle w:val="afb"/>
        <w:shd w:val="clear" w:color="auto" w:fill="FFFFFF"/>
        <w:spacing w:before="0" w:beforeAutospacing="0" w:after="240" w:afterAutospacing="0"/>
        <w:textAlignment w:val="baseline"/>
        <w:rPr>
          <w:b/>
          <w:bCs/>
          <w:sz w:val="28"/>
          <w:szCs w:val="28"/>
          <w:lang w:eastAsia="uk-UA"/>
        </w:rPr>
      </w:pPr>
      <w:r w:rsidRPr="002C7BDE">
        <w:rPr>
          <w:sz w:val="28"/>
          <w:szCs w:val="28"/>
        </w:rPr>
        <w:t> </w:t>
      </w:r>
      <w:r w:rsidRPr="002C7BDE">
        <w:rPr>
          <w:b/>
          <w:bCs/>
          <w:sz w:val="28"/>
          <w:szCs w:val="28"/>
          <w:lang w:eastAsia="uk-UA"/>
        </w:rPr>
        <w:t xml:space="preserve">Міський голова                     </w:t>
      </w:r>
      <w:r w:rsidRPr="002C7BDE">
        <w:rPr>
          <w:b/>
          <w:bCs/>
          <w:sz w:val="28"/>
          <w:szCs w:val="28"/>
          <w:lang w:eastAsia="uk-UA"/>
        </w:rPr>
        <w:tab/>
        <w:t xml:space="preserve">                              Сергій КАСЯН</w:t>
      </w:r>
    </w:p>
    <w:p w:rsidR="005D70C8" w:rsidRDefault="005D70C8" w:rsidP="00D9461C">
      <w:pPr>
        <w:spacing w:after="0" w:line="240" w:lineRule="auto"/>
        <w:ind w:firstLine="180"/>
        <w:jc w:val="center"/>
        <w:rPr>
          <w:rFonts w:ascii="Times New Roman" w:hAnsi="Times New Roman"/>
          <w:bCs/>
          <w:sz w:val="28"/>
          <w:szCs w:val="28"/>
          <w:lang w:eastAsia="uk-UA"/>
        </w:rPr>
      </w:pPr>
    </w:p>
    <w:p w:rsidR="00BD44C5" w:rsidRPr="002C7BDE" w:rsidRDefault="00BD44C5" w:rsidP="00563103">
      <w:pPr>
        <w:spacing w:after="0" w:line="240" w:lineRule="auto"/>
        <w:ind w:firstLine="180"/>
        <w:rPr>
          <w:rFonts w:ascii="Times New Roman" w:hAnsi="Times New Roman"/>
          <w:bCs/>
          <w:sz w:val="28"/>
          <w:szCs w:val="28"/>
          <w:lang w:eastAsia="uk-UA"/>
        </w:rPr>
        <w:sectPr w:rsidR="00BD44C5" w:rsidRPr="002C7BDE" w:rsidSect="005D70C8">
          <w:headerReference w:type="even" r:id="rId8"/>
          <w:headerReference w:type="default" r:id="rId9"/>
          <w:headerReference w:type="first" r:id="rId10"/>
          <w:pgSz w:w="11906" w:h="16838"/>
          <w:pgMar w:top="1389" w:right="851" w:bottom="1134" w:left="1134" w:header="720" w:footer="709" w:gutter="0"/>
          <w:cols w:space="720"/>
          <w:docGrid w:linePitch="360"/>
        </w:sectPr>
      </w:pPr>
    </w:p>
    <w:p w:rsidR="00706FCE" w:rsidRPr="002C7BDE" w:rsidRDefault="00706FCE" w:rsidP="00563103">
      <w:pPr>
        <w:spacing w:after="0" w:line="240" w:lineRule="auto"/>
      </w:pPr>
    </w:p>
    <w:sectPr w:rsidR="00706FCE" w:rsidRPr="002C7BDE" w:rsidSect="00694B64">
      <w:pgSz w:w="16838" w:h="11906" w:orient="landscape"/>
      <w:pgMar w:top="1134" w:right="1387" w:bottom="851" w:left="1134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B64" w:rsidRDefault="00694B64">
      <w:pPr>
        <w:spacing w:after="0" w:line="240" w:lineRule="auto"/>
      </w:pPr>
      <w:r>
        <w:separator/>
      </w:r>
    </w:p>
  </w:endnote>
  <w:endnote w:type="continuationSeparator" w:id="0">
    <w:p w:rsidR="00694B64" w:rsidRDefault="00694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Noto Sans Devanagar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B64" w:rsidRDefault="00694B64">
      <w:pPr>
        <w:spacing w:after="0" w:line="240" w:lineRule="auto"/>
      </w:pPr>
      <w:r>
        <w:separator/>
      </w:r>
    </w:p>
  </w:footnote>
  <w:footnote w:type="continuationSeparator" w:id="0">
    <w:p w:rsidR="00694B64" w:rsidRDefault="00694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64" w:rsidRDefault="00694B64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64" w:rsidRDefault="00694B64">
    <w:pPr>
      <w:jc w:val="both"/>
    </w:pPr>
  </w:p>
  <w:p w:rsidR="00694B64" w:rsidRDefault="00694B64">
    <w:pPr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64" w:rsidRDefault="00694B6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10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E434F83"/>
    <w:multiLevelType w:val="hybridMultilevel"/>
    <w:tmpl w:val="8DDA4D44"/>
    <w:lvl w:ilvl="0" w:tplc="498CE6CA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A4545"/>
    <w:multiLevelType w:val="hybridMultilevel"/>
    <w:tmpl w:val="4E7EA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72867"/>
    <w:multiLevelType w:val="hybridMultilevel"/>
    <w:tmpl w:val="525CF20C"/>
    <w:lvl w:ilvl="0" w:tplc="0BBC8518">
      <w:start w:val="80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 w15:restartNumberingAfterBreak="0">
    <w:nsid w:val="5FA15F80"/>
    <w:multiLevelType w:val="hybridMultilevel"/>
    <w:tmpl w:val="44B895CE"/>
    <w:lvl w:ilvl="0" w:tplc="042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0A5242"/>
    <w:multiLevelType w:val="hybridMultilevel"/>
    <w:tmpl w:val="E4761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A9B"/>
    <w:rsid w:val="000A124F"/>
    <w:rsid w:val="001C5E78"/>
    <w:rsid w:val="001F2B4A"/>
    <w:rsid w:val="002C306D"/>
    <w:rsid w:val="002C7BDE"/>
    <w:rsid w:val="00334B4A"/>
    <w:rsid w:val="004D6314"/>
    <w:rsid w:val="00563103"/>
    <w:rsid w:val="005D70C8"/>
    <w:rsid w:val="00694B64"/>
    <w:rsid w:val="006B40F5"/>
    <w:rsid w:val="00706FCE"/>
    <w:rsid w:val="00780160"/>
    <w:rsid w:val="009D18DB"/>
    <w:rsid w:val="00B423B6"/>
    <w:rsid w:val="00BC7CF1"/>
    <w:rsid w:val="00BD44C5"/>
    <w:rsid w:val="00C56E70"/>
    <w:rsid w:val="00D73F03"/>
    <w:rsid w:val="00D9461C"/>
    <w:rsid w:val="00DD2A9B"/>
    <w:rsid w:val="00ED7A82"/>
    <w:rsid w:val="00F24E82"/>
    <w:rsid w:val="00F74BE1"/>
    <w:rsid w:val="00FD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28AA5"/>
  <w15:docId w15:val="{8B4033CB-E60F-4322-85E2-3A838198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1"/>
    <w:qFormat/>
    <w:rsid w:val="00C56E70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C56E70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C56E70"/>
    <w:pPr>
      <w:keepNext/>
      <w:numPr>
        <w:ilvl w:val="2"/>
        <w:numId w:val="1"/>
      </w:numPr>
      <w:suppressAutoHyphens/>
      <w:spacing w:after="0" w:line="240" w:lineRule="auto"/>
      <w:ind w:left="705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4">
    <w:name w:val="heading 4"/>
    <w:basedOn w:val="a0"/>
    <w:next w:val="a1"/>
    <w:link w:val="40"/>
    <w:qFormat/>
    <w:rsid w:val="00C56E70"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5">
    <w:name w:val="heading 5"/>
    <w:basedOn w:val="a0"/>
    <w:next w:val="a1"/>
    <w:link w:val="50"/>
    <w:qFormat/>
    <w:rsid w:val="00C56E70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C56E70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paragraph" w:styleId="7">
    <w:name w:val="heading 7"/>
    <w:basedOn w:val="a0"/>
    <w:next w:val="a1"/>
    <w:link w:val="70"/>
    <w:qFormat/>
    <w:rsid w:val="00C56E70"/>
    <w:pPr>
      <w:numPr>
        <w:ilvl w:val="6"/>
        <w:numId w:val="1"/>
      </w:numPr>
      <w:spacing w:before="60" w:after="60"/>
      <w:outlineLvl w:val="6"/>
    </w:pPr>
    <w:rPr>
      <w:b/>
      <w:bCs/>
      <w:sz w:val="22"/>
      <w:szCs w:val="22"/>
    </w:rPr>
  </w:style>
  <w:style w:type="paragraph" w:styleId="8">
    <w:name w:val="heading 8"/>
    <w:basedOn w:val="a0"/>
    <w:next w:val="a1"/>
    <w:link w:val="80"/>
    <w:qFormat/>
    <w:rsid w:val="00C56E70"/>
    <w:pPr>
      <w:numPr>
        <w:ilvl w:val="7"/>
        <w:numId w:val="1"/>
      </w:numPr>
      <w:spacing w:before="60" w:after="60"/>
      <w:outlineLvl w:val="7"/>
    </w:pPr>
    <w:rPr>
      <w:b/>
      <w:bCs/>
      <w:i/>
      <w:iCs/>
      <w:sz w:val="22"/>
      <w:szCs w:val="22"/>
    </w:rPr>
  </w:style>
  <w:style w:type="paragraph" w:styleId="9">
    <w:name w:val="heading 9"/>
    <w:basedOn w:val="a0"/>
    <w:next w:val="a1"/>
    <w:link w:val="90"/>
    <w:qFormat/>
    <w:rsid w:val="00C56E70"/>
    <w:pPr>
      <w:numPr>
        <w:ilvl w:val="8"/>
        <w:numId w:val="1"/>
      </w:numPr>
      <w:spacing w:before="60" w:after="60"/>
      <w:outlineLvl w:val="8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"/>
    <w:rsid w:val="00C56E70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C56E70"/>
    <w:rPr>
      <w:rFonts w:ascii="Times New Roman" w:eastAsia="Times New Roman" w:hAnsi="Times New Roman" w:cs="Times New Roman"/>
      <w:b/>
      <w:bCs/>
      <w:sz w:val="30"/>
      <w:szCs w:val="24"/>
      <w:lang w:val="uk-UA" w:eastAsia="zh-CN"/>
    </w:rPr>
  </w:style>
  <w:style w:type="character" w:customStyle="1" w:styleId="30">
    <w:name w:val="Заголовок 3 Знак"/>
    <w:basedOn w:val="a2"/>
    <w:link w:val="3"/>
    <w:rsid w:val="00C56E70"/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character" w:customStyle="1" w:styleId="40">
    <w:name w:val="Заголовок 4 Знак"/>
    <w:basedOn w:val="a2"/>
    <w:link w:val="4"/>
    <w:rsid w:val="00C56E70"/>
    <w:rPr>
      <w:rFonts w:ascii="Arial" w:eastAsia="Droid Sans Fallback" w:hAnsi="Arial" w:cs="Lohit Hindi"/>
      <w:b/>
      <w:bCs/>
      <w:i/>
      <w:iCs/>
      <w:sz w:val="27"/>
      <w:szCs w:val="27"/>
      <w:lang w:val="uk-UA" w:eastAsia="zh-CN"/>
    </w:rPr>
  </w:style>
  <w:style w:type="character" w:customStyle="1" w:styleId="50">
    <w:name w:val="Заголовок 5 Знак"/>
    <w:basedOn w:val="a2"/>
    <w:link w:val="5"/>
    <w:rsid w:val="00C56E70"/>
    <w:rPr>
      <w:rFonts w:ascii="Arial" w:eastAsia="Droid Sans Fallback" w:hAnsi="Arial" w:cs="Lohit Hindi"/>
      <w:b/>
      <w:bCs/>
      <w:sz w:val="24"/>
      <w:szCs w:val="24"/>
      <w:lang w:val="uk-UA" w:eastAsia="zh-CN"/>
    </w:rPr>
  </w:style>
  <w:style w:type="character" w:customStyle="1" w:styleId="60">
    <w:name w:val="Заголовок 6 Знак"/>
    <w:basedOn w:val="a2"/>
    <w:link w:val="6"/>
    <w:rsid w:val="00C56E70"/>
    <w:rPr>
      <w:rFonts w:ascii="Arial" w:eastAsia="Droid Sans Fallback" w:hAnsi="Arial" w:cs="Lohit Hindi"/>
      <w:b/>
      <w:bCs/>
      <w:i/>
      <w:iCs/>
      <w:sz w:val="24"/>
      <w:szCs w:val="24"/>
      <w:lang w:val="uk-UA" w:eastAsia="zh-CN"/>
    </w:rPr>
  </w:style>
  <w:style w:type="character" w:customStyle="1" w:styleId="70">
    <w:name w:val="Заголовок 7 Знак"/>
    <w:basedOn w:val="a2"/>
    <w:link w:val="7"/>
    <w:rsid w:val="00C56E70"/>
    <w:rPr>
      <w:rFonts w:ascii="Arial" w:eastAsia="Droid Sans Fallback" w:hAnsi="Arial" w:cs="Lohit Hindi"/>
      <w:b/>
      <w:bCs/>
      <w:lang w:val="uk-UA" w:eastAsia="zh-CN"/>
    </w:rPr>
  </w:style>
  <w:style w:type="character" w:customStyle="1" w:styleId="80">
    <w:name w:val="Заголовок 8 Знак"/>
    <w:basedOn w:val="a2"/>
    <w:link w:val="8"/>
    <w:rsid w:val="00C56E70"/>
    <w:rPr>
      <w:rFonts w:ascii="Arial" w:eastAsia="Droid Sans Fallback" w:hAnsi="Arial" w:cs="Lohit Hindi"/>
      <w:b/>
      <w:bCs/>
      <w:i/>
      <w:iCs/>
      <w:lang w:val="uk-UA" w:eastAsia="zh-CN"/>
    </w:rPr>
  </w:style>
  <w:style w:type="character" w:customStyle="1" w:styleId="90">
    <w:name w:val="Заголовок 9 Знак"/>
    <w:basedOn w:val="a2"/>
    <w:link w:val="9"/>
    <w:rsid w:val="00C56E70"/>
    <w:rPr>
      <w:rFonts w:ascii="Arial" w:eastAsia="Droid Sans Fallback" w:hAnsi="Arial" w:cs="Lohit Hindi"/>
      <w:b/>
      <w:bCs/>
      <w:sz w:val="21"/>
      <w:szCs w:val="21"/>
      <w:lang w:val="uk-UA" w:eastAsia="zh-CN"/>
    </w:rPr>
  </w:style>
  <w:style w:type="numbering" w:customStyle="1" w:styleId="12">
    <w:name w:val="Нет списка1"/>
    <w:next w:val="a4"/>
    <w:uiPriority w:val="99"/>
    <w:semiHidden/>
    <w:unhideWhenUsed/>
    <w:rsid w:val="00C56E70"/>
  </w:style>
  <w:style w:type="character" w:customStyle="1" w:styleId="WW8Num1z0">
    <w:name w:val="WW8Num1z0"/>
    <w:rsid w:val="00C56E70"/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WW8Num1z1">
    <w:name w:val="WW8Num1z1"/>
    <w:rsid w:val="00C56E70"/>
  </w:style>
  <w:style w:type="character" w:customStyle="1" w:styleId="WW8Num1z2">
    <w:name w:val="WW8Num1z2"/>
    <w:rsid w:val="00C56E70"/>
  </w:style>
  <w:style w:type="character" w:customStyle="1" w:styleId="WW8Num1z3">
    <w:name w:val="WW8Num1z3"/>
    <w:rsid w:val="00C56E70"/>
  </w:style>
  <w:style w:type="character" w:customStyle="1" w:styleId="WW8Num1z4">
    <w:name w:val="WW8Num1z4"/>
    <w:rsid w:val="00C56E70"/>
  </w:style>
  <w:style w:type="character" w:customStyle="1" w:styleId="WW8Num1z5">
    <w:name w:val="WW8Num1z5"/>
    <w:rsid w:val="00C56E70"/>
  </w:style>
  <w:style w:type="character" w:customStyle="1" w:styleId="WW8Num1z6">
    <w:name w:val="WW8Num1z6"/>
    <w:rsid w:val="00C56E70"/>
  </w:style>
  <w:style w:type="character" w:customStyle="1" w:styleId="WW8Num1z7">
    <w:name w:val="WW8Num1z7"/>
    <w:rsid w:val="00C56E70"/>
  </w:style>
  <w:style w:type="character" w:customStyle="1" w:styleId="WW8Num1z8">
    <w:name w:val="WW8Num1z8"/>
    <w:rsid w:val="00C56E70"/>
  </w:style>
  <w:style w:type="character" w:customStyle="1" w:styleId="WW8Num2z0">
    <w:name w:val="WW8Num2z0"/>
    <w:rsid w:val="00C56E70"/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WW8Num2z1">
    <w:name w:val="WW8Num2z1"/>
    <w:rsid w:val="00C56E70"/>
  </w:style>
  <w:style w:type="character" w:customStyle="1" w:styleId="WW8Num2z2">
    <w:name w:val="WW8Num2z2"/>
    <w:rsid w:val="00C56E70"/>
  </w:style>
  <w:style w:type="character" w:customStyle="1" w:styleId="WW8Num2z3">
    <w:name w:val="WW8Num2z3"/>
    <w:rsid w:val="00C56E70"/>
  </w:style>
  <w:style w:type="character" w:customStyle="1" w:styleId="WW8Num2z4">
    <w:name w:val="WW8Num2z4"/>
    <w:rsid w:val="00C56E70"/>
  </w:style>
  <w:style w:type="character" w:customStyle="1" w:styleId="WW8Num2z5">
    <w:name w:val="WW8Num2z5"/>
    <w:rsid w:val="00C56E70"/>
  </w:style>
  <w:style w:type="character" w:customStyle="1" w:styleId="WW8Num2z6">
    <w:name w:val="WW8Num2z6"/>
    <w:rsid w:val="00C56E70"/>
  </w:style>
  <w:style w:type="character" w:customStyle="1" w:styleId="WW8Num2z7">
    <w:name w:val="WW8Num2z7"/>
    <w:rsid w:val="00C56E70"/>
  </w:style>
  <w:style w:type="character" w:customStyle="1" w:styleId="WW8Num2z8">
    <w:name w:val="WW8Num2z8"/>
    <w:rsid w:val="00C56E70"/>
  </w:style>
  <w:style w:type="character" w:customStyle="1" w:styleId="WW8Num3z0">
    <w:name w:val="WW8Num3z0"/>
    <w:rsid w:val="00C56E70"/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WW8Num3z1">
    <w:name w:val="WW8Num3z1"/>
    <w:rsid w:val="00C56E70"/>
  </w:style>
  <w:style w:type="character" w:customStyle="1" w:styleId="WW8Num3z2">
    <w:name w:val="WW8Num3z2"/>
    <w:rsid w:val="00C56E70"/>
  </w:style>
  <w:style w:type="character" w:customStyle="1" w:styleId="WW8Num3z3">
    <w:name w:val="WW8Num3z3"/>
    <w:rsid w:val="00C56E70"/>
  </w:style>
  <w:style w:type="character" w:customStyle="1" w:styleId="WW8Num3z4">
    <w:name w:val="WW8Num3z4"/>
    <w:rsid w:val="00C56E70"/>
  </w:style>
  <w:style w:type="character" w:customStyle="1" w:styleId="WW8Num3z5">
    <w:name w:val="WW8Num3z5"/>
    <w:rsid w:val="00C56E70"/>
  </w:style>
  <w:style w:type="character" w:customStyle="1" w:styleId="WW8Num3z6">
    <w:name w:val="WW8Num3z6"/>
    <w:rsid w:val="00C56E70"/>
  </w:style>
  <w:style w:type="character" w:customStyle="1" w:styleId="WW8Num3z7">
    <w:name w:val="WW8Num3z7"/>
    <w:rsid w:val="00C56E70"/>
  </w:style>
  <w:style w:type="character" w:customStyle="1" w:styleId="WW8Num3z8">
    <w:name w:val="WW8Num3z8"/>
    <w:rsid w:val="00C56E70"/>
  </w:style>
  <w:style w:type="character" w:customStyle="1" w:styleId="a5">
    <w:name w:val="Шрифт абзацу за промовчанням"/>
    <w:rsid w:val="00C56E70"/>
  </w:style>
  <w:style w:type="character" w:customStyle="1" w:styleId="31">
    <w:name w:val="Основной шрифт абзаца3"/>
    <w:rsid w:val="00C56E70"/>
  </w:style>
  <w:style w:type="character" w:customStyle="1" w:styleId="21">
    <w:name w:val="Основной шрифт абзаца2"/>
    <w:rsid w:val="00C56E70"/>
  </w:style>
  <w:style w:type="character" w:customStyle="1" w:styleId="13">
    <w:name w:val="Основной шрифт абзаца1"/>
    <w:rsid w:val="00C56E70"/>
  </w:style>
  <w:style w:type="character" w:styleId="a6">
    <w:name w:val="Hyperlink"/>
    <w:rsid w:val="00C56E70"/>
    <w:rPr>
      <w:color w:val="000080"/>
      <w:u w:val="single"/>
    </w:rPr>
  </w:style>
  <w:style w:type="character" w:customStyle="1" w:styleId="a7">
    <w:name w:val="Текст выноски Знак"/>
    <w:rsid w:val="00C56E70"/>
    <w:rPr>
      <w:rFonts w:ascii="Segoe UI" w:hAnsi="Segoe UI" w:cs="Segoe UI"/>
      <w:sz w:val="18"/>
      <w:szCs w:val="18"/>
      <w:lang w:eastAsia="zh-CN"/>
    </w:rPr>
  </w:style>
  <w:style w:type="character" w:customStyle="1" w:styleId="spelle">
    <w:name w:val="spelle"/>
    <w:basedOn w:val="31"/>
    <w:rsid w:val="00C56E70"/>
  </w:style>
  <w:style w:type="character" w:customStyle="1" w:styleId="grame">
    <w:name w:val="grame"/>
    <w:basedOn w:val="31"/>
    <w:rsid w:val="00C56E70"/>
  </w:style>
  <w:style w:type="paragraph" w:styleId="a0">
    <w:name w:val="Title"/>
    <w:basedOn w:val="a"/>
    <w:next w:val="a1"/>
    <w:link w:val="a8"/>
    <w:rsid w:val="00C56E70"/>
    <w:pPr>
      <w:keepNext/>
      <w:suppressAutoHyphens/>
      <w:spacing w:before="240" w:after="120" w:line="240" w:lineRule="auto"/>
    </w:pPr>
    <w:rPr>
      <w:rFonts w:ascii="Arial" w:eastAsia="Droid Sans Fallback" w:hAnsi="Arial" w:cs="Lohit Hindi"/>
      <w:sz w:val="28"/>
      <w:szCs w:val="28"/>
      <w:lang w:eastAsia="zh-CN"/>
    </w:rPr>
  </w:style>
  <w:style w:type="character" w:customStyle="1" w:styleId="a8">
    <w:name w:val="Заголовок Знак"/>
    <w:basedOn w:val="a2"/>
    <w:link w:val="a0"/>
    <w:rsid w:val="00C56E70"/>
    <w:rPr>
      <w:rFonts w:ascii="Arial" w:eastAsia="Droid Sans Fallback" w:hAnsi="Arial" w:cs="Lohit Hindi"/>
      <w:sz w:val="28"/>
      <w:szCs w:val="28"/>
      <w:lang w:val="uk-UA" w:eastAsia="zh-CN"/>
    </w:rPr>
  </w:style>
  <w:style w:type="paragraph" w:styleId="a1">
    <w:name w:val="Body Text"/>
    <w:basedOn w:val="a"/>
    <w:link w:val="a9"/>
    <w:rsid w:val="00C56E7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customStyle="1" w:styleId="a9">
    <w:name w:val="Основной текст Знак"/>
    <w:basedOn w:val="a2"/>
    <w:link w:val="a1"/>
    <w:rsid w:val="00C56E70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styleId="aa">
    <w:name w:val="List"/>
    <w:basedOn w:val="a1"/>
    <w:rsid w:val="00C56E70"/>
    <w:rPr>
      <w:rFonts w:cs="Lohit Hindi"/>
    </w:rPr>
  </w:style>
  <w:style w:type="paragraph" w:styleId="ab">
    <w:name w:val="caption"/>
    <w:basedOn w:val="a"/>
    <w:qFormat/>
    <w:rsid w:val="00C56E7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32">
    <w:name w:val="Указатель3"/>
    <w:basedOn w:val="a"/>
    <w:rsid w:val="00C56E70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 об'єкта1"/>
    <w:basedOn w:val="a"/>
    <w:rsid w:val="00C56E7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22">
    <w:name w:val="Название объекта2"/>
    <w:basedOn w:val="a"/>
    <w:rsid w:val="00C56E7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23">
    <w:name w:val="Указатель2"/>
    <w:basedOn w:val="a"/>
    <w:rsid w:val="00C56E70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5">
    <w:name w:val="Название объекта1"/>
    <w:basedOn w:val="a"/>
    <w:rsid w:val="00C56E7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rsid w:val="00C56E7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c">
    <w:name w:val="Розділ"/>
    <w:basedOn w:val="a"/>
    <w:rsid w:val="00C56E7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zh-CN"/>
    </w:rPr>
  </w:style>
  <w:style w:type="paragraph" w:customStyle="1" w:styleId="ad">
    <w:name w:val="Покажчик"/>
    <w:basedOn w:val="a"/>
    <w:rsid w:val="00C56E70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customStyle="1" w:styleId="ae">
    <w:name w:val="Знак"/>
    <w:basedOn w:val="a"/>
    <w:rsid w:val="00C56E7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af">
    <w:name w:val="Вміст таблиці"/>
    <w:basedOn w:val="a"/>
    <w:rsid w:val="00C56E7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0">
    <w:name w:val="Заголовок таблиці"/>
    <w:basedOn w:val="af"/>
    <w:rsid w:val="00C56E70"/>
    <w:pPr>
      <w:jc w:val="center"/>
    </w:pPr>
    <w:rPr>
      <w:b/>
      <w:bCs/>
    </w:rPr>
  </w:style>
  <w:style w:type="paragraph" w:customStyle="1" w:styleId="af1">
    <w:name w:val="Содержимое таблицы"/>
    <w:basedOn w:val="a"/>
    <w:rsid w:val="00C56E7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2">
    <w:name w:val="Заголовок таблицы"/>
    <w:basedOn w:val="af1"/>
    <w:rsid w:val="00C56E70"/>
    <w:pPr>
      <w:jc w:val="center"/>
    </w:pPr>
    <w:rPr>
      <w:b/>
      <w:bCs/>
    </w:rPr>
  </w:style>
  <w:style w:type="paragraph" w:styleId="af3">
    <w:name w:val="No Spacing"/>
    <w:qFormat/>
    <w:rsid w:val="00C56E70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f4">
    <w:name w:val="List Paragraph"/>
    <w:basedOn w:val="a"/>
    <w:uiPriority w:val="99"/>
    <w:qFormat/>
    <w:rsid w:val="00C56E7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Normal">
    <w:name w:val="StyleNormal"/>
    <w:rsid w:val="00C56E70"/>
    <w:pPr>
      <w:suppressAutoHyphens/>
      <w:spacing w:after="0" w:line="220" w:lineRule="exact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StyleZakonu">
    <w:name w:val="StyleZakonu"/>
    <w:basedOn w:val="StyleNormal"/>
    <w:rsid w:val="00C56E70"/>
    <w:pPr>
      <w:spacing w:after="60"/>
      <w:ind w:firstLine="284"/>
      <w:jc w:val="both"/>
    </w:pPr>
  </w:style>
  <w:style w:type="paragraph" w:customStyle="1" w:styleId="af5">
    <w:name w:val="Нормальний текст"/>
    <w:basedOn w:val="a"/>
    <w:rsid w:val="00C56E70"/>
    <w:pPr>
      <w:suppressAutoHyphens/>
      <w:spacing w:before="120"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header"/>
    <w:basedOn w:val="a"/>
    <w:link w:val="af7"/>
    <w:rsid w:val="00C56E70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7">
    <w:name w:val="Верхний колонтитул Знак"/>
    <w:basedOn w:val="a2"/>
    <w:link w:val="af6"/>
    <w:uiPriority w:val="99"/>
    <w:rsid w:val="00C56E70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FR1">
    <w:name w:val="FR1"/>
    <w:rsid w:val="00C56E70"/>
    <w:pPr>
      <w:widowControl w:val="0"/>
      <w:suppressAutoHyphens/>
      <w:snapToGrid w:val="0"/>
      <w:spacing w:after="0" w:line="240" w:lineRule="auto"/>
      <w:jc w:val="both"/>
    </w:pPr>
    <w:rPr>
      <w:rFonts w:ascii="Arial" w:eastAsia="Arial" w:hAnsi="Arial" w:cs="Arial"/>
      <w:kern w:val="1"/>
      <w:szCs w:val="20"/>
      <w:lang w:eastAsia="zh-CN"/>
    </w:rPr>
  </w:style>
  <w:style w:type="paragraph" w:styleId="af8">
    <w:name w:val="Balloon Text"/>
    <w:basedOn w:val="a"/>
    <w:link w:val="17"/>
    <w:rsid w:val="00C56E70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17">
    <w:name w:val="Текст выноски Знак1"/>
    <w:basedOn w:val="a2"/>
    <w:link w:val="af8"/>
    <w:rsid w:val="00C56E70"/>
    <w:rPr>
      <w:rFonts w:ascii="Segoe UI" w:eastAsia="Times New Roman" w:hAnsi="Segoe UI" w:cs="Segoe UI"/>
      <w:sz w:val="18"/>
      <w:szCs w:val="18"/>
      <w:lang w:val="uk-UA" w:eastAsia="zh-CN"/>
    </w:rPr>
  </w:style>
  <w:style w:type="paragraph" w:customStyle="1" w:styleId="18">
    <w:name w:val="Основной текст1"/>
    <w:basedOn w:val="a"/>
    <w:rsid w:val="00C56E70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210">
    <w:name w:val="Основной текст с отступом 21"/>
    <w:basedOn w:val="a"/>
    <w:rsid w:val="00C56E7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 10"/>
    <w:basedOn w:val="a0"/>
    <w:next w:val="a1"/>
    <w:rsid w:val="00C56E70"/>
    <w:pPr>
      <w:numPr>
        <w:numId w:val="2"/>
      </w:numPr>
      <w:spacing w:before="60" w:after="60"/>
    </w:pPr>
    <w:rPr>
      <w:b/>
      <w:bCs/>
      <w:sz w:val="21"/>
      <w:szCs w:val="21"/>
    </w:rPr>
  </w:style>
  <w:style w:type="numbering" w:customStyle="1" w:styleId="24">
    <w:name w:val="Нет списка2"/>
    <w:next w:val="a4"/>
    <w:semiHidden/>
    <w:rsid w:val="00C56E70"/>
  </w:style>
  <w:style w:type="character" w:customStyle="1" w:styleId="41">
    <w:name w:val="Основной шрифт абзаца4"/>
    <w:rsid w:val="00C56E70"/>
  </w:style>
  <w:style w:type="character" w:customStyle="1" w:styleId="Heading2Char">
    <w:name w:val="Heading 2 Char"/>
    <w:rsid w:val="00C56E70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ListLabel1">
    <w:name w:val="ListLabel 1"/>
    <w:rsid w:val="00C56E70"/>
    <w:rPr>
      <w:rFonts w:cs="Times New Roman"/>
      <w:b/>
      <w:bCs/>
      <w:sz w:val="28"/>
      <w:szCs w:val="28"/>
    </w:rPr>
  </w:style>
  <w:style w:type="character" w:customStyle="1" w:styleId="ListLabel2">
    <w:name w:val="ListLabel 2"/>
    <w:rsid w:val="00C56E70"/>
    <w:rPr>
      <w:rFonts w:cs="Times New Roman"/>
      <w:b w:val="0"/>
      <w:sz w:val="16"/>
    </w:rPr>
  </w:style>
  <w:style w:type="character" w:customStyle="1" w:styleId="ListLabel3">
    <w:name w:val="ListLabel 3"/>
    <w:rsid w:val="00C56E70"/>
    <w:rPr>
      <w:rFonts w:cs="Times New Roman"/>
    </w:rPr>
  </w:style>
  <w:style w:type="character" w:customStyle="1" w:styleId="ListLabel4">
    <w:name w:val="ListLabel 4"/>
    <w:rsid w:val="00C56E70"/>
    <w:rPr>
      <w:rFonts w:cs="Times New Roman"/>
    </w:rPr>
  </w:style>
  <w:style w:type="character" w:customStyle="1" w:styleId="ListLabel5">
    <w:name w:val="ListLabel 5"/>
    <w:rsid w:val="00C56E70"/>
    <w:rPr>
      <w:rFonts w:cs="Times New Roman"/>
    </w:rPr>
  </w:style>
  <w:style w:type="character" w:customStyle="1" w:styleId="ListLabel6">
    <w:name w:val="ListLabel 6"/>
    <w:rsid w:val="00C56E70"/>
    <w:rPr>
      <w:rFonts w:cs="Times New Roman"/>
    </w:rPr>
  </w:style>
  <w:style w:type="character" w:customStyle="1" w:styleId="ListLabel7">
    <w:name w:val="ListLabel 7"/>
    <w:rsid w:val="00C56E70"/>
    <w:rPr>
      <w:rFonts w:cs="Times New Roman"/>
    </w:rPr>
  </w:style>
  <w:style w:type="character" w:customStyle="1" w:styleId="ListLabel8">
    <w:name w:val="ListLabel 8"/>
    <w:rsid w:val="00C56E70"/>
    <w:rPr>
      <w:rFonts w:cs="Times New Roman"/>
    </w:rPr>
  </w:style>
  <w:style w:type="character" w:customStyle="1" w:styleId="ListLabel9">
    <w:name w:val="ListLabel 9"/>
    <w:rsid w:val="00C56E70"/>
    <w:rPr>
      <w:rFonts w:cs="Times New Roman"/>
    </w:rPr>
  </w:style>
  <w:style w:type="paragraph" w:customStyle="1" w:styleId="Heading">
    <w:name w:val="Heading"/>
    <w:basedOn w:val="a"/>
    <w:next w:val="a1"/>
    <w:rsid w:val="00C56E70"/>
    <w:pPr>
      <w:keepNext/>
      <w:suppressAutoHyphens/>
      <w:spacing w:before="240" w:after="120" w:line="240" w:lineRule="auto"/>
    </w:pPr>
    <w:rPr>
      <w:rFonts w:ascii="Liberation Sans" w:eastAsia="DejaVu Sans" w:hAnsi="Liberation Sans" w:cs="Noto Sans Devanagari"/>
      <w:sz w:val="28"/>
      <w:szCs w:val="28"/>
      <w:lang w:eastAsia="zh-CN"/>
    </w:rPr>
  </w:style>
  <w:style w:type="paragraph" w:customStyle="1" w:styleId="Index">
    <w:name w:val="Index"/>
    <w:basedOn w:val="a"/>
    <w:rsid w:val="00C56E70"/>
    <w:pPr>
      <w:suppressLineNumbers/>
      <w:suppressAutoHyphens/>
      <w:spacing w:after="0" w:line="240" w:lineRule="auto"/>
    </w:pPr>
    <w:rPr>
      <w:rFonts w:ascii="Times New Roman" w:eastAsia="Times New Roman" w:hAnsi="Times New Roman" w:cs="Noto Sans Devanagari"/>
      <w:sz w:val="24"/>
      <w:szCs w:val="24"/>
      <w:lang w:eastAsia="zh-CN"/>
    </w:rPr>
  </w:style>
  <w:style w:type="paragraph" w:styleId="af9">
    <w:name w:val="footer"/>
    <w:basedOn w:val="a"/>
    <w:link w:val="afa"/>
    <w:rsid w:val="00C56E70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a">
    <w:name w:val="Нижний колонтитул Знак"/>
    <w:basedOn w:val="a2"/>
    <w:link w:val="af9"/>
    <w:rsid w:val="00C56E70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fb">
    <w:name w:val="Normal (Web)"/>
    <w:basedOn w:val="a"/>
    <w:uiPriority w:val="99"/>
    <w:unhideWhenUsed/>
    <w:rsid w:val="00D94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basedOn w:val="a2"/>
    <w:uiPriority w:val="22"/>
    <w:qFormat/>
    <w:rsid w:val="00D946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7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zagviddil</dc:creator>
  <cp:lastModifiedBy>zagviddil</cp:lastModifiedBy>
  <cp:revision>7</cp:revision>
  <cp:lastPrinted>2025-12-23T08:25:00Z</cp:lastPrinted>
  <dcterms:created xsi:type="dcterms:W3CDTF">2025-12-12T09:53:00Z</dcterms:created>
  <dcterms:modified xsi:type="dcterms:W3CDTF">2025-12-23T08:25:00Z</dcterms:modified>
</cp:coreProperties>
</file>